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91C8" w14:textId="77777777"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138D899D" w14:textId="77777777"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nr  </w:t>
      </w:r>
      <w:r w:rsidR="003B5371">
        <w:rPr>
          <w:rFonts w:ascii="Arial" w:hAnsi="Arial" w:cs="Arial"/>
          <w:sz w:val="20"/>
          <w:szCs w:val="20"/>
        </w:rPr>
        <w:t>5</w:t>
      </w:r>
      <w:r w:rsidRPr="000515AA">
        <w:rPr>
          <w:rFonts w:ascii="Arial" w:hAnsi="Arial" w:cs="Arial"/>
          <w:sz w:val="20"/>
          <w:szCs w:val="20"/>
        </w:rPr>
        <w:t xml:space="preserve"> do SWZ</w:t>
      </w:r>
    </w:p>
    <w:p w14:paraId="37E50B80" w14:textId="77777777" w:rsidR="00552E30" w:rsidRPr="000515AA" w:rsidRDefault="00552E30" w:rsidP="00552E30">
      <w:pPr>
        <w:tabs>
          <w:tab w:val="right" w:pos="5760"/>
          <w:tab w:val="right" w:leader="dot" w:pos="9000"/>
        </w:tabs>
        <w:rPr>
          <w:rFonts w:ascii="Arial" w:hAnsi="Arial" w:cs="Arial"/>
          <w:i/>
          <w:iCs/>
          <w:sz w:val="20"/>
          <w:szCs w:val="20"/>
        </w:rPr>
      </w:pPr>
    </w:p>
    <w:p w14:paraId="68F70191" w14:textId="77777777" w:rsidR="00552E30" w:rsidRPr="000515AA" w:rsidRDefault="00552E30" w:rsidP="00552E30">
      <w:pPr>
        <w:pStyle w:val="Nagwek2"/>
        <w:spacing w:before="0"/>
        <w:ind w:left="578" w:hanging="578"/>
        <w:jc w:val="center"/>
        <w:rPr>
          <w:sz w:val="20"/>
          <w:szCs w:val="20"/>
        </w:rPr>
      </w:pPr>
    </w:p>
    <w:p w14:paraId="6704103C"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21EFB19B" w14:textId="77777777"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75F4864F" w14:textId="7173C7AB" w:rsidR="00552E30" w:rsidRDefault="00D97527" w:rsidP="0001368B">
      <w:pPr>
        <w:spacing w:line="276" w:lineRule="auto"/>
        <w:jc w:val="center"/>
        <w:rPr>
          <w:rFonts w:ascii="Arial" w:hAnsi="Arial" w:cs="Arial"/>
          <w:b/>
          <w:bCs/>
          <w:sz w:val="20"/>
          <w:szCs w:val="20"/>
        </w:rPr>
      </w:pPr>
      <w:r w:rsidRPr="00D97527">
        <w:rPr>
          <w:rFonts w:ascii="Arial" w:hAnsi="Arial" w:cs="Arial"/>
          <w:b/>
          <w:bCs/>
          <w:sz w:val="20"/>
          <w:szCs w:val="20"/>
        </w:rPr>
        <w:t xml:space="preserve">o której mowa w art. 108 ust. 1 pkt 5 ustawy z dnia 11 września 2019 r. Prawo zamówień publicznych </w:t>
      </w:r>
    </w:p>
    <w:p w14:paraId="01BFD898" w14:textId="77777777" w:rsidR="0001368B" w:rsidRPr="000515AA" w:rsidRDefault="0001368B" w:rsidP="0001368B">
      <w:pPr>
        <w:spacing w:line="276" w:lineRule="auto"/>
        <w:jc w:val="center"/>
        <w:rPr>
          <w:sz w:val="20"/>
          <w:szCs w:val="20"/>
        </w:rPr>
      </w:pPr>
    </w:p>
    <w:p w14:paraId="40D184C0" w14:textId="77777777" w:rsidR="00A84D9E" w:rsidRPr="000515AA" w:rsidRDefault="00A84D9E" w:rsidP="00BF6E32">
      <w:pPr>
        <w:spacing w:line="276" w:lineRule="auto"/>
        <w:ind w:left="1560" w:hanging="1560"/>
        <w:jc w:val="both"/>
        <w:rPr>
          <w:rFonts w:ascii="Arial" w:hAnsi="Arial" w:cs="Arial"/>
          <w:bCs/>
          <w:sz w:val="20"/>
          <w:szCs w:val="20"/>
        </w:rPr>
      </w:pPr>
    </w:p>
    <w:p w14:paraId="40DEA3EC" w14:textId="77777777" w:rsidR="00552E30" w:rsidRPr="000515AA" w:rsidRDefault="00552E30" w:rsidP="00241E4A">
      <w:pPr>
        <w:jc w:val="both"/>
        <w:rPr>
          <w:rFonts w:ascii="Arial" w:hAnsi="Arial" w:cs="Arial"/>
          <w:bCs/>
          <w:sz w:val="20"/>
          <w:szCs w:val="20"/>
        </w:rPr>
      </w:pPr>
      <w:r w:rsidRPr="000515AA">
        <w:rPr>
          <w:rFonts w:ascii="Arial" w:hAnsi="Arial" w:cs="Arial"/>
          <w:bCs/>
          <w:sz w:val="20"/>
          <w:szCs w:val="20"/>
        </w:rPr>
        <w:t>Nazwa i adres Wykonawcy:</w:t>
      </w:r>
    </w:p>
    <w:p w14:paraId="38437D56" w14:textId="77777777" w:rsidR="00F86864" w:rsidRPr="000515AA" w:rsidRDefault="00F86864" w:rsidP="00552E30">
      <w:pPr>
        <w:ind w:left="-284" w:firstLine="142"/>
        <w:jc w:val="both"/>
        <w:rPr>
          <w:rFonts w:ascii="Arial" w:hAnsi="Arial" w:cs="Arial"/>
          <w:bCs/>
          <w:sz w:val="20"/>
          <w:szCs w:val="20"/>
        </w:rPr>
      </w:pPr>
    </w:p>
    <w:p w14:paraId="102C159A" w14:textId="0AC7135A"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064561C2" w14:textId="41C1B43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2EC3F46B" w14:textId="77777777" w:rsidR="00552E30" w:rsidRPr="000515AA" w:rsidRDefault="00552E30" w:rsidP="00552E30">
      <w:pPr>
        <w:pStyle w:val="Nagwek2"/>
        <w:spacing w:before="0"/>
        <w:ind w:left="0" w:firstLine="0"/>
        <w:jc w:val="both"/>
        <w:rPr>
          <w:b w:val="0"/>
          <w:sz w:val="20"/>
          <w:szCs w:val="20"/>
        </w:rPr>
      </w:pPr>
    </w:p>
    <w:p w14:paraId="2E847567" w14:textId="77777777" w:rsidR="00CF452F" w:rsidRDefault="00CF452F" w:rsidP="00720E81">
      <w:pPr>
        <w:spacing w:line="276" w:lineRule="auto"/>
        <w:jc w:val="both"/>
        <w:rPr>
          <w:rFonts w:ascii="Arial" w:hAnsi="Arial" w:cs="Arial"/>
          <w:sz w:val="20"/>
          <w:szCs w:val="20"/>
        </w:rPr>
      </w:pPr>
      <w:r>
        <w:rPr>
          <w:rFonts w:ascii="Arial" w:hAnsi="Arial" w:cs="Arial"/>
          <w:sz w:val="20"/>
          <w:szCs w:val="20"/>
        </w:rPr>
        <w:t>Biorąc udział w postepowaniu o udzielenie zamówienia publicznego na:</w:t>
      </w:r>
    </w:p>
    <w:p w14:paraId="2A98C3AA" w14:textId="77777777" w:rsidR="005938EC" w:rsidRPr="00697D96" w:rsidRDefault="005938EC" w:rsidP="00720E81">
      <w:pPr>
        <w:spacing w:line="276" w:lineRule="auto"/>
        <w:jc w:val="both"/>
        <w:rPr>
          <w:rFonts w:ascii="Arial" w:hAnsi="Arial" w:cs="Arial"/>
          <w:sz w:val="16"/>
          <w:szCs w:val="16"/>
        </w:rPr>
      </w:pPr>
    </w:p>
    <w:p w14:paraId="7E3D36A1" w14:textId="472B17C2" w:rsidR="00852CCC" w:rsidRDefault="00A73582" w:rsidP="008078E8">
      <w:pPr>
        <w:spacing w:line="276" w:lineRule="auto"/>
        <w:jc w:val="both"/>
        <w:rPr>
          <w:rFonts w:ascii="Arial" w:hAnsi="Arial" w:cs="Arial"/>
          <w:b/>
          <w:bCs/>
          <w:sz w:val="20"/>
          <w:szCs w:val="20"/>
        </w:rPr>
      </w:pPr>
      <w:bookmarkStart w:id="0" w:name="_Hlk195008570"/>
      <w:r w:rsidRPr="00E50B75">
        <w:rPr>
          <w:rFonts w:ascii="Arial" w:hAnsi="Arial" w:cs="Arial"/>
          <w:b/>
          <w:bCs/>
          <w:sz w:val="20"/>
          <w:szCs w:val="20"/>
        </w:rPr>
        <w:t>Rozbudowa drogi powiatowej nr 2077K</w:t>
      </w:r>
      <w:r>
        <w:rPr>
          <w:rFonts w:ascii="Arial" w:hAnsi="Arial" w:cs="Arial"/>
          <w:sz w:val="20"/>
          <w:szCs w:val="20"/>
        </w:rPr>
        <w:t xml:space="preserve"> </w:t>
      </w:r>
      <w:r w:rsidRPr="00E50B75">
        <w:rPr>
          <w:rFonts w:ascii="Arial" w:hAnsi="Arial" w:cs="Arial"/>
          <w:b/>
          <w:bCs/>
          <w:sz w:val="20"/>
          <w:szCs w:val="20"/>
        </w:rPr>
        <w:t>na odcinku I – w km od 0+013,46 do km 0+830,73 w</w:t>
      </w:r>
      <w:r>
        <w:rPr>
          <w:rFonts w:ascii="Arial" w:hAnsi="Arial" w:cs="Arial"/>
          <w:b/>
          <w:bCs/>
          <w:sz w:val="20"/>
          <w:szCs w:val="20"/>
        </w:rPr>
        <w:t> </w:t>
      </w:r>
      <w:r w:rsidRPr="00E50B75">
        <w:rPr>
          <w:rFonts w:ascii="Arial" w:hAnsi="Arial" w:cs="Arial"/>
          <w:b/>
          <w:bCs/>
          <w:sz w:val="20"/>
          <w:szCs w:val="20"/>
        </w:rPr>
        <w:t>miejscowości Nowy Wiśnicz</w:t>
      </w:r>
      <w:r>
        <w:rPr>
          <w:rFonts w:ascii="Arial" w:hAnsi="Arial" w:cs="Arial"/>
          <w:sz w:val="20"/>
          <w:szCs w:val="20"/>
        </w:rPr>
        <w:t xml:space="preserve"> </w:t>
      </w:r>
      <w:r w:rsidRPr="00E50B75">
        <w:rPr>
          <w:rFonts w:ascii="Arial" w:hAnsi="Arial" w:cs="Arial"/>
          <w:b/>
          <w:bCs/>
          <w:sz w:val="20"/>
          <w:szCs w:val="20"/>
        </w:rPr>
        <w:t>na</w:t>
      </w:r>
      <w:r>
        <w:rPr>
          <w:rFonts w:ascii="Arial" w:hAnsi="Arial" w:cs="Arial"/>
          <w:b/>
          <w:bCs/>
          <w:sz w:val="20"/>
          <w:szCs w:val="20"/>
        </w:rPr>
        <w:t xml:space="preserve"> </w:t>
      </w:r>
      <w:r w:rsidRPr="00E50B75">
        <w:rPr>
          <w:rFonts w:ascii="Arial" w:hAnsi="Arial" w:cs="Arial"/>
          <w:b/>
          <w:bCs/>
          <w:sz w:val="20"/>
          <w:szCs w:val="20"/>
        </w:rPr>
        <w:t>odcinku II - w km 4+932,00 do km 6+464,00 w miejscowości Lipnica Górna,</w:t>
      </w:r>
      <w:r>
        <w:rPr>
          <w:rFonts w:ascii="Arial" w:hAnsi="Arial" w:cs="Arial"/>
          <w:sz w:val="20"/>
          <w:szCs w:val="20"/>
        </w:rPr>
        <w:t xml:space="preserve"> </w:t>
      </w:r>
      <w:r w:rsidRPr="00E50B75">
        <w:rPr>
          <w:rFonts w:ascii="Arial" w:hAnsi="Arial" w:cs="Arial"/>
          <w:b/>
          <w:bCs/>
          <w:sz w:val="20"/>
          <w:szCs w:val="20"/>
        </w:rPr>
        <w:t>Powiat Bocheński</w:t>
      </w:r>
      <w:bookmarkEnd w:id="0"/>
      <w:r>
        <w:rPr>
          <w:rFonts w:ascii="Arial" w:hAnsi="Arial" w:cs="Arial"/>
          <w:sz w:val="20"/>
          <w:szCs w:val="20"/>
        </w:rPr>
        <w:t xml:space="preserve"> </w:t>
      </w:r>
      <w:r w:rsidRPr="0017065C">
        <w:rPr>
          <w:rFonts w:ascii="Arial" w:hAnsi="Arial" w:cs="Arial"/>
          <w:b/>
          <w:bCs/>
          <w:sz w:val="20"/>
          <w:szCs w:val="20"/>
        </w:rPr>
        <w:t>–</w:t>
      </w:r>
      <w:r w:rsidRPr="0017065C">
        <w:rPr>
          <w:rFonts w:ascii="Arial" w:hAnsi="Arial" w:cs="Arial"/>
          <w:b/>
          <w:sz w:val="20"/>
          <w:szCs w:val="20"/>
        </w:rPr>
        <w:t xml:space="preserve"> </w:t>
      </w:r>
      <w:r w:rsidRPr="0017065C">
        <w:rPr>
          <w:rFonts w:ascii="Arial" w:hAnsi="Arial" w:cs="Arial"/>
          <w:b/>
          <w:bCs/>
          <w:sz w:val="20"/>
          <w:szCs w:val="20"/>
        </w:rPr>
        <w:t>znak: ZP.271.</w:t>
      </w:r>
      <w:r>
        <w:rPr>
          <w:rFonts w:ascii="Arial" w:hAnsi="Arial" w:cs="Arial"/>
          <w:b/>
          <w:bCs/>
          <w:sz w:val="20"/>
          <w:szCs w:val="20"/>
        </w:rPr>
        <w:t>6.2026</w:t>
      </w:r>
    </w:p>
    <w:p w14:paraId="1C874B0B" w14:textId="77777777" w:rsidR="00A73582" w:rsidRDefault="00A73582" w:rsidP="008078E8">
      <w:pPr>
        <w:spacing w:line="276" w:lineRule="auto"/>
        <w:jc w:val="both"/>
        <w:rPr>
          <w:rFonts w:ascii="Arial" w:hAnsi="Arial" w:cs="Arial"/>
          <w:b/>
          <w:sz w:val="20"/>
          <w:szCs w:val="20"/>
        </w:rPr>
      </w:pPr>
    </w:p>
    <w:p w14:paraId="33572D0C" w14:textId="1556C6C6" w:rsidR="0050029F" w:rsidRPr="0050029F" w:rsidRDefault="0050029F" w:rsidP="00171704">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852CCC"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3267F41C" w14:textId="77777777" w:rsidR="00552E30" w:rsidRPr="000515AA" w:rsidRDefault="00552E30" w:rsidP="00171704">
      <w:pPr>
        <w:spacing w:line="276" w:lineRule="auto"/>
        <w:jc w:val="both"/>
        <w:rPr>
          <w:rFonts w:ascii="Arial" w:hAnsi="Arial" w:cs="Arial"/>
          <w:sz w:val="20"/>
          <w:szCs w:val="20"/>
        </w:rPr>
      </w:pPr>
    </w:p>
    <w:p w14:paraId="590CAC57"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w:t>
      </w:r>
      <w:r w:rsidR="00CB2B45">
        <w:rPr>
          <w:rFonts w:ascii="Arial" w:eastAsia="Calibri" w:hAnsi="Arial" w:cs="Arial"/>
          <w:b/>
          <w:sz w:val="20"/>
          <w:szCs w:val="20"/>
          <w:lang w:eastAsia="en-US"/>
        </w:rPr>
        <w:t xml:space="preserve"> </w:t>
      </w:r>
      <w:r w:rsidRPr="000515AA">
        <w:rPr>
          <w:rFonts w:ascii="Arial" w:eastAsia="Calibri" w:hAnsi="Arial" w:cs="Arial"/>
          <w:b/>
          <w:sz w:val="20"/>
          <w:szCs w:val="20"/>
          <w:lang w:eastAsia="en-US"/>
        </w:rPr>
        <w:t xml:space="preserve">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563C5B1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647FB196" w14:textId="77777777"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1CCA9BA"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7397FD10" w14:textId="7777777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28D44D5E" w14:textId="77777777"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73A8E10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30CE514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76116C1B"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156D3B0D" w14:textId="77777777" w:rsidR="00552E30" w:rsidRPr="000515AA" w:rsidRDefault="00552E30" w:rsidP="00552E30">
      <w:pPr>
        <w:spacing w:line="276" w:lineRule="auto"/>
        <w:jc w:val="both"/>
        <w:rPr>
          <w:rFonts w:ascii="Arial" w:hAnsi="Arial" w:cs="Arial"/>
          <w:sz w:val="20"/>
          <w:szCs w:val="20"/>
        </w:rPr>
      </w:pPr>
    </w:p>
    <w:p w14:paraId="1A7F234A" w14:textId="77777777" w:rsidR="00552E30" w:rsidRDefault="00552E30" w:rsidP="00552E30">
      <w:pPr>
        <w:jc w:val="both"/>
        <w:rPr>
          <w:rFonts w:ascii="Arial" w:hAnsi="Arial" w:cs="Arial"/>
          <w:b/>
          <w:sz w:val="20"/>
          <w:szCs w:val="20"/>
        </w:rPr>
      </w:pPr>
    </w:p>
    <w:p w14:paraId="1A797EE3" w14:textId="77777777" w:rsidR="00965C97" w:rsidRDefault="00965C97" w:rsidP="00552E30">
      <w:pPr>
        <w:jc w:val="both"/>
        <w:rPr>
          <w:rFonts w:ascii="Arial" w:hAnsi="Arial" w:cs="Arial"/>
          <w:b/>
          <w:sz w:val="20"/>
          <w:szCs w:val="20"/>
        </w:rPr>
      </w:pPr>
    </w:p>
    <w:p w14:paraId="499A4BB5" w14:textId="77777777" w:rsidR="00965C97" w:rsidRDefault="00965C97" w:rsidP="00552E30">
      <w:pPr>
        <w:jc w:val="both"/>
        <w:rPr>
          <w:rFonts w:ascii="Arial" w:hAnsi="Arial" w:cs="Arial"/>
          <w:b/>
          <w:sz w:val="20"/>
          <w:szCs w:val="20"/>
        </w:rPr>
      </w:pPr>
    </w:p>
    <w:p w14:paraId="14F3ECE4" w14:textId="77777777" w:rsidR="00904926" w:rsidRDefault="00904926" w:rsidP="00552E30">
      <w:pPr>
        <w:jc w:val="both"/>
        <w:rPr>
          <w:rFonts w:ascii="Arial" w:hAnsi="Arial" w:cs="Arial"/>
          <w:b/>
          <w:sz w:val="20"/>
          <w:szCs w:val="20"/>
        </w:rPr>
      </w:pPr>
    </w:p>
    <w:p w14:paraId="0D0731AF" w14:textId="77777777" w:rsidR="00904926" w:rsidRDefault="00904926" w:rsidP="00552E30">
      <w:pPr>
        <w:jc w:val="both"/>
        <w:rPr>
          <w:rFonts w:ascii="Arial" w:hAnsi="Arial" w:cs="Arial"/>
          <w:b/>
          <w:sz w:val="20"/>
          <w:szCs w:val="20"/>
        </w:rPr>
      </w:pPr>
    </w:p>
    <w:p w14:paraId="4D2D4635" w14:textId="5CEB3425" w:rsidR="0062185A" w:rsidRDefault="0062185A" w:rsidP="00552E30">
      <w:pPr>
        <w:jc w:val="both"/>
        <w:rPr>
          <w:rFonts w:ascii="Arial" w:hAnsi="Arial" w:cs="Arial"/>
          <w:b/>
          <w:sz w:val="20"/>
          <w:szCs w:val="20"/>
        </w:rPr>
      </w:pPr>
    </w:p>
    <w:p w14:paraId="463C67ED" w14:textId="77777777" w:rsidR="0062185A" w:rsidRDefault="0062185A" w:rsidP="00552E30">
      <w:pPr>
        <w:jc w:val="both"/>
        <w:rPr>
          <w:rFonts w:ascii="Arial" w:hAnsi="Arial" w:cs="Arial"/>
          <w:b/>
          <w:sz w:val="20"/>
          <w:szCs w:val="20"/>
        </w:rPr>
      </w:pPr>
    </w:p>
    <w:p w14:paraId="193DF754" w14:textId="77777777" w:rsidR="00965C97" w:rsidRDefault="00965C97" w:rsidP="00552E30">
      <w:pPr>
        <w:jc w:val="both"/>
        <w:rPr>
          <w:rFonts w:ascii="Arial" w:hAnsi="Arial" w:cs="Arial"/>
          <w:b/>
          <w:sz w:val="20"/>
          <w:szCs w:val="20"/>
        </w:rPr>
      </w:pPr>
    </w:p>
    <w:p w14:paraId="794605D0" w14:textId="77777777" w:rsidR="00965C97" w:rsidRDefault="00965C97" w:rsidP="00552E30">
      <w:pPr>
        <w:jc w:val="both"/>
        <w:rPr>
          <w:rFonts w:ascii="Arial" w:hAnsi="Arial" w:cs="Arial"/>
          <w:b/>
          <w:sz w:val="20"/>
          <w:szCs w:val="20"/>
        </w:rPr>
      </w:pPr>
    </w:p>
    <w:p w14:paraId="0E59F487" w14:textId="77777777" w:rsidR="00965C97" w:rsidRPr="00720E81" w:rsidRDefault="00965C97" w:rsidP="00965C97">
      <w:pPr>
        <w:pStyle w:val="rozdzia"/>
        <w:rPr>
          <w:rFonts w:ascii="Arial" w:hAnsi="Arial" w:cs="Arial"/>
          <w:b w:val="0"/>
          <w:bCs/>
          <w:color w:val="C00000"/>
        </w:rPr>
      </w:pPr>
      <w:r w:rsidRPr="00720E81">
        <w:rPr>
          <w:rFonts w:ascii="Arial" w:hAnsi="Arial" w:cs="Arial"/>
          <w:b w:val="0"/>
          <w:bCs/>
          <w:color w:val="C00000"/>
        </w:rPr>
        <w:t>UWAGA:</w:t>
      </w:r>
    </w:p>
    <w:p w14:paraId="2C068B2D"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W przypadku Wykonawców wspólnie ubiegających się o udzielenie zamówienia wymóg złożenia</w:t>
      </w:r>
      <w:r w:rsidRPr="00720E81">
        <w:rPr>
          <w:rFonts w:ascii="Arial" w:hAnsi="Arial" w:cs="Arial"/>
          <w:b w:val="0"/>
          <w:bCs/>
          <w:color w:val="C00000"/>
          <w:sz w:val="18"/>
          <w:u w:val="none"/>
        </w:rPr>
        <w:t xml:space="preserve"> </w:t>
      </w:r>
      <w:r w:rsidRPr="00720E81">
        <w:rPr>
          <w:rFonts w:ascii="Arial" w:hAnsi="Arial" w:cs="Arial"/>
          <w:b w:val="0"/>
          <w:bCs/>
          <w:color w:val="C00000"/>
          <w:u w:val="none"/>
        </w:rPr>
        <w:t>niniejszego oświadczenia dotyczy każdego z wykonawców</w:t>
      </w:r>
    </w:p>
    <w:p w14:paraId="121616AA"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Zamawiający zaleca przed podpisaniem, zapisanie dokumentu w formacie .pdf</w:t>
      </w:r>
    </w:p>
    <w:p w14:paraId="74703F03"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Dokument należy wypełnić i podpisać kwalifikowalnym podpisem elektronicznym lub podpisem zaufanym lub podpisem osobistym.</w:t>
      </w:r>
    </w:p>
    <w:p w14:paraId="112E4C54" w14:textId="77777777" w:rsidR="00965C97" w:rsidRPr="000515AA" w:rsidRDefault="00965C97" w:rsidP="00552E30">
      <w:pPr>
        <w:jc w:val="both"/>
        <w:rPr>
          <w:rFonts w:ascii="Arial" w:hAnsi="Arial" w:cs="Arial"/>
          <w:b/>
          <w:sz w:val="20"/>
          <w:szCs w:val="20"/>
        </w:rPr>
      </w:pPr>
    </w:p>
    <w:p w14:paraId="3832FE45" w14:textId="77777777" w:rsidR="00552E30" w:rsidRPr="000515AA" w:rsidRDefault="00552E30" w:rsidP="00552E30">
      <w:pPr>
        <w:jc w:val="both"/>
        <w:rPr>
          <w:rFonts w:ascii="Arial" w:hAnsi="Arial" w:cs="Arial"/>
          <w:b/>
          <w:sz w:val="20"/>
          <w:szCs w:val="20"/>
        </w:rPr>
      </w:pPr>
    </w:p>
    <w:sectPr w:rsidR="00552E30" w:rsidRPr="000515AA" w:rsidSect="00431374">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F054" w14:textId="77777777" w:rsidR="00221E8A" w:rsidRDefault="00221E8A" w:rsidP="00552E30">
      <w:r>
        <w:separator/>
      </w:r>
    </w:p>
  </w:endnote>
  <w:endnote w:type="continuationSeparator" w:id="0">
    <w:p w14:paraId="0D4B2D37" w14:textId="77777777" w:rsidR="00221E8A" w:rsidRDefault="00221E8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DC24" w14:textId="77777777" w:rsidR="00050346" w:rsidRDefault="004B77B9"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04E20EBF"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DE07"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0A8D8" w14:textId="77777777" w:rsidR="00221E8A" w:rsidRDefault="00221E8A" w:rsidP="00552E30">
      <w:r>
        <w:separator/>
      </w:r>
    </w:p>
  </w:footnote>
  <w:footnote w:type="continuationSeparator" w:id="0">
    <w:p w14:paraId="39262CD3" w14:textId="77777777" w:rsidR="00221E8A" w:rsidRDefault="00221E8A"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64C59" w14:textId="77777777" w:rsidR="00241E4A" w:rsidRPr="00241E4A" w:rsidRDefault="00241E4A">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172719949">
    <w:abstractNumId w:val="0"/>
  </w:num>
  <w:num w:numId="2" w16cid:durableId="1403867390">
    <w:abstractNumId w:val="1"/>
  </w:num>
  <w:num w:numId="3" w16cid:durableId="15081401">
    <w:abstractNumId w:val="9"/>
  </w:num>
  <w:num w:numId="4" w16cid:durableId="1825976146">
    <w:abstractNumId w:val="19"/>
  </w:num>
  <w:num w:numId="5" w16cid:durableId="1570581831">
    <w:abstractNumId w:val="7"/>
  </w:num>
  <w:num w:numId="6" w16cid:durableId="899294131">
    <w:abstractNumId w:val="26"/>
  </w:num>
  <w:num w:numId="7" w16cid:durableId="1288273806">
    <w:abstractNumId w:val="31"/>
  </w:num>
  <w:num w:numId="8" w16cid:durableId="388963291">
    <w:abstractNumId w:val="22"/>
  </w:num>
  <w:num w:numId="9" w16cid:durableId="507326518">
    <w:abstractNumId w:val="28"/>
  </w:num>
  <w:num w:numId="10" w16cid:durableId="1570925279">
    <w:abstractNumId w:val="23"/>
  </w:num>
  <w:num w:numId="11" w16cid:durableId="1591696462">
    <w:abstractNumId w:val="29"/>
  </w:num>
  <w:num w:numId="12" w16cid:durableId="2091998056">
    <w:abstractNumId w:val="30"/>
  </w:num>
  <w:num w:numId="13" w16cid:durableId="1282804554">
    <w:abstractNumId w:val="18"/>
  </w:num>
  <w:num w:numId="14" w16cid:durableId="488329754">
    <w:abstractNumId w:val="11"/>
  </w:num>
  <w:num w:numId="15" w16cid:durableId="181357857">
    <w:abstractNumId w:val="5"/>
  </w:num>
  <w:num w:numId="16" w16cid:durableId="1748067101">
    <w:abstractNumId w:val="2"/>
  </w:num>
  <w:num w:numId="17" w16cid:durableId="1037389693">
    <w:abstractNumId w:val="12"/>
  </w:num>
  <w:num w:numId="18" w16cid:durableId="1314218732">
    <w:abstractNumId w:val="15"/>
  </w:num>
  <w:num w:numId="19" w16cid:durableId="1648433385">
    <w:abstractNumId w:val="14"/>
  </w:num>
  <w:num w:numId="20" w16cid:durableId="167445390">
    <w:abstractNumId w:val="27"/>
  </w:num>
  <w:num w:numId="21" w16cid:durableId="1864902960">
    <w:abstractNumId w:val="3"/>
  </w:num>
  <w:num w:numId="22" w16cid:durableId="1348680562">
    <w:abstractNumId w:val="13"/>
  </w:num>
  <w:num w:numId="23" w16cid:durableId="662318791">
    <w:abstractNumId w:val="6"/>
  </w:num>
  <w:num w:numId="24" w16cid:durableId="2061511878">
    <w:abstractNumId w:val="16"/>
  </w:num>
  <w:num w:numId="25" w16cid:durableId="2000958818">
    <w:abstractNumId w:val="21"/>
  </w:num>
  <w:num w:numId="26" w16cid:durableId="799111721">
    <w:abstractNumId w:val="8"/>
  </w:num>
  <w:num w:numId="27" w16cid:durableId="1882671683">
    <w:abstractNumId w:val="24"/>
  </w:num>
  <w:num w:numId="28" w16cid:durableId="2034572808">
    <w:abstractNumId w:val="4"/>
  </w:num>
  <w:num w:numId="29" w16cid:durableId="347562297">
    <w:abstractNumId w:val="20"/>
  </w:num>
  <w:num w:numId="30" w16cid:durableId="450174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1726457">
    <w:abstractNumId w:val="25"/>
  </w:num>
  <w:num w:numId="32" w16cid:durableId="1291130261">
    <w:abstractNumId w:val="17"/>
  </w:num>
  <w:num w:numId="33" w16cid:durableId="13571213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4405"/>
    <w:rsid w:val="000071D5"/>
    <w:rsid w:val="0001368B"/>
    <w:rsid w:val="0002104F"/>
    <w:rsid w:val="00045512"/>
    <w:rsid w:val="00050346"/>
    <w:rsid w:val="000515AA"/>
    <w:rsid w:val="00060683"/>
    <w:rsid w:val="000616C1"/>
    <w:rsid w:val="000732BC"/>
    <w:rsid w:val="000751D5"/>
    <w:rsid w:val="000918C1"/>
    <w:rsid w:val="000A7D02"/>
    <w:rsid w:val="000B7F01"/>
    <w:rsid w:val="000C7A01"/>
    <w:rsid w:val="000C7C58"/>
    <w:rsid w:val="000D137F"/>
    <w:rsid w:val="000E168B"/>
    <w:rsid w:val="00113023"/>
    <w:rsid w:val="00122046"/>
    <w:rsid w:val="001248ED"/>
    <w:rsid w:val="001470CD"/>
    <w:rsid w:val="00150AAB"/>
    <w:rsid w:val="00156473"/>
    <w:rsid w:val="00163483"/>
    <w:rsid w:val="001639CB"/>
    <w:rsid w:val="001653E4"/>
    <w:rsid w:val="00171704"/>
    <w:rsid w:val="001817BC"/>
    <w:rsid w:val="00190D7A"/>
    <w:rsid w:val="001A4DBE"/>
    <w:rsid w:val="001B0198"/>
    <w:rsid w:val="001D04B7"/>
    <w:rsid w:val="00221E8A"/>
    <w:rsid w:val="0022527E"/>
    <w:rsid w:val="00236C14"/>
    <w:rsid w:val="00241E4A"/>
    <w:rsid w:val="002426F5"/>
    <w:rsid w:val="00251E70"/>
    <w:rsid w:val="00270E68"/>
    <w:rsid w:val="0027755E"/>
    <w:rsid w:val="00284AED"/>
    <w:rsid w:val="00293853"/>
    <w:rsid w:val="002A322C"/>
    <w:rsid w:val="002B0342"/>
    <w:rsid w:val="002D314B"/>
    <w:rsid w:val="002D4AAE"/>
    <w:rsid w:val="002F4E11"/>
    <w:rsid w:val="002F5C8A"/>
    <w:rsid w:val="00340E84"/>
    <w:rsid w:val="00343F6D"/>
    <w:rsid w:val="00351EFD"/>
    <w:rsid w:val="003929A6"/>
    <w:rsid w:val="003948FF"/>
    <w:rsid w:val="003A2F36"/>
    <w:rsid w:val="003A62B1"/>
    <w:rsid w:val="003B05AE"/>
    <w:rsid w:val="003B5371"/>
    <w:rsid w:val="003F2638"/>
    <w:rsid w:val="003F6810"/>
    <w:rsid w:val="00404873"/>
    <w:rsid w:val="00412272"/>
    <w:rsid w:val="00412ABA"/>
    <w:rsid w:val="00424214"/>
    <w:rsid w:val="00431374"/>
    <w:rsid w:val="00442F5B"/>
    <w:rsid w:val="00444846"/>
    <w:rsid w:val="00473C4D"/>
    <w:rsid w:val="00492111"/>
    <w:rsid w:val="004A7C7F"/>
    <w:rsid w:val="004B77B9"/>
    <w:rsid w:val="004D12A7"/>
    <w:rsid w:val="004E0271"/>
    <w:rsid w:val="004F53D9"/>
    <w:rsid w:val="0050029F"/>
    <w:rsid w:val="00514688"/>
    <w:rsid w:val="00517135"/>
    <w:rsid w:val="005322CC"/>
    <w:rsid w:val="00547BF5"/>
    <w:rsid w:val="0055238E"/>
    <w:rsid w:val="00552E30"/>
    <w:rsid w:val="005767E7"/>
    <w:rsid w:val="005938EC"/>
    <w:rsid w:val="00596E06"/>
    <w:rsid w:val="005B276F"/>
    <w:rsid w:val="005D40E9"/>
    <w:rsid w:val="005E6ED6"/>
    <w:rsid w:val="006077B5"/>
    <w:rsid w:val="00615520"/>
    <w:rsid w:val="00617757"/>
    <w:rsid w:val="0062185A"/>
    <w:rsid w:val="006246B9"/>
    <w:rsid w:val="00685733"/>
    <w:rsid w:val="00697D96"/>
    <w:rsid w:val="006D55F9"/>
    <w:rsid w:val="006E00EB"/>
    <w:rsid w:val="006E424D"/>
    <w:rsid w:val="006F480A"/>
    <w:rsid w:val="0070676B"/>
    <w:rsid w:val="007134BC"/>
    <w:rsid w:val="00720E81"/>
    <w:rsid w:val="00721F1A"/>
    <w:rsid w:val="007329B6"/>
    <w:rsid w:val="00736525"/>
    <w:rsid w:val="007678E2"/>
    <w:rsid w:val="007719D4"/>
    <w:rsid w:val="00772C83"/>
    <w:rsid w:val="00783789"/>
    <w:rsid w:val="007E4B22"/>
    <w:rsid w:val="007E6C41"/>
    <w:rsid w:val="007F10CC"/>
    <w:rsid w:val="008030B5"/>
    <w:rsid w:val="008078E8"/>
    <w:rsid w:val="0084189A"/>
    <w:rsid w:val="00852CCC"/>
    <w:rsid w:val="00880AC8"/>
    <w:rsid w:val="008A4193"/>
    <w:rsid w:val="008B3796"/>
    <w:rsid w:val="008C7BE9"/>
    <w:rsid w:val="008D7EAC"/>
    <w:rsid w:val="008E07A3"/>
    <w:rsid w:val="00904926"/>
    <w:rsid w:val="00925A7E"/>
    <w:rsid w:val="009324E5"/>
    <w:rsid w:val="009615BE"/>
    <w:rsid w:val="00961B34"/>
    <w:rsid w:val="00964E3C"/>
    <w:rsid w:val="00965C97"/>
    <w:rsid w:val="00974E7A"/>
    <w:rsid w:val="009851D2"/>
    <w:rsid w:val="0098731B"/>
    <w:rsid w:val="009952AA"/>
    <w:rsid w:val="009A07CE"/>
    <w:rsid w:val="009C0C36"/>
    <w:rsid w:val="009E3302"/>
    <w:rsid w:val="009E34A5"/>
    <w:rsid w:val="009E50D1"/>
    <w:rsid w:val="009F075E"/>
    <w:rsid w:val="00A17CB5"/>
    <w:rsid w:val="00A27A36"/>
    <w:rsid w:val="00A310A6"/>
    <w:rsid w:val="00A70BBF"/>
    <w:rsid w:val="00A73582"/>
    <w:rsid w:val="00A801A5"/>
    <w:rsid w:val="00A84D9E"/>
    <w:rsid w:val="00A90AD6"/>
    <w:rsid w:val="00AD2847"/>
    <w:rsid w:val="00AD7D63"/>
    <w:rsid w:val="00AE3DEE"/>
    <w:rsid w:val="00AF68BD"/>
    <w:rsid w:val="00B01CB9"/>
    <w:rsid w:val="00B05CEF"/>
    <w:rsid w:val="00B10912"/>
    <w:rsid w:val="00B33A79"/>
    <w:rsid w:val="00B44419"/>
    <w:rsid w:val="00B4557D"/>
    <w:rsid w:val="00B47D6C"/>
    <w:rsid w:val="00B81178"/>
    <w:rsid w:val="00BA5FE1"/>
    <w:rsid w:val="00BC0A98"/>
    <w:rsid w:val="00BD105A"/>
    <w:rsid w:val="00BD3E87"/>
    <w:rsid w:val="00BF2E8B"/>
    <w:rsid w:val="00BF6E32"/>
    <w:rsid w:val="00C31E34"/>
    <w:rsid w:val="00C33D13"/>
    <w:rsid w:val="00C427AC"/>
    <w:rsid w:val="00C47BDD"/>
    <w:rsid w:val="00C667FE"/>
    <w:rsid w:val="00C730A5"/>
    <w:rsid w:val="00C762E4"/>
    <w:rsid w:val="00C85840"/>
    <w:rsid w:val="00C9798B"/>
    <w:rsid w:val="00CB2B45"/>
    <w:rsid w:val="00CE182D"/>
    <w:rsid w:val="00CF452F"/>
    <w:rsid w:val="00D064B2"/>
    <w:rsid w:val="00D520EB"/>
    <w:rsid w:val="00D61008"/>
    <w:rsid w:val="00D703A1"/>
    <w:rsid w:val="00D7614A"/>
    <w:rsid w:val="00D922F4"/>
    <w:rsid w:val="00D97527"/>
    <w:rsid w:val="00DB2E6E"/>
    <w:rsid w:val="00DB4F42"/>
    <w:rsid w:val="00DF71D7"/>
    <w:rsid w:val="00E61D87"/>
    <w:rsid w:val="00E65982"/>
    <w:rsid w:val="00EA22C5"/>
    <w:rsid w:val="00EA3812"/>
    <w:rsid w:val="00EA6F8D"/>
    <w:rsid w:val="00ED4667"/>
    <w:rsid w:val="00ED6B7E"/>
    <w:rsid w:val="00EE34EB"/>
    <w:rsid w:val="00F071FD"/>
    <w:rsid w:val="00F52F6E"/>
    <w:rsid w:val="00F54417"/>
    <w:rsid w:val="00F56EA4"/>
    <w:rsid w:val="00F668A7"/>
    <w:rsid w:val="00F71057"/>
    <w:rsid w:val="00F86864"/>
    <w:rsid w:val="00F92BDB"/>
    <w:rsid w:val="00FB1649"/>
    <w:rsid w:val="00FF43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13F7"/>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279</Words>
  <Characters>1676</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49</cp:revision>
  <cp:lastPrinted>2021-10-04T09:37:00Z</cp:lastPrinted>
  <dcterms:created xsi:type="dcterms:W3CDTF">2021-03-08T10:52:00Z</dcterms:created>
  <dcterms:modified xsi:type="dcterms:W3CDTF">2026-03-10T11:32:00Z</dcterms:modified>
</cp:coreProperties>
</file>